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41A" w:rsidRPr="00C3208B" w:rsidRDefault="00FF241A" w:rsidP="00FF241A">
      <w:pPr>
        <w:pageBreakBefore/>
        <w:ind w:left="284" w:firstLine="283"/>
        <w:jc w:val="center"/>
        <w:rPr>
          <w:b/>
          <w:sz w:val="32"/>
          <w:szCs w:val="32"/>
          <w:lang w:val="lv-LV"/>
        </w:rPr>
      </w:pPr>
      <w:r w:rsidRPr="00C3208B">
        <w:rPr>
          <w:b/>
          <w:sz w:val="32"/>
          <w:szCs w:val="32"/>
          <w:lang w:val="lv-LV"/>
        </w:rPr>
        <w:t>DARBU ORGANIZ</w:t>
      </w:r>
      <w:r w:rsidR="007325BE" w:rsidRPr="00C3208B">
        <w:rPr>
          <w:b/>
          <w:sz w:val="32"/>
          <w:szCs w:val="32"/>
          <w:lang w:val="lv-LV"/>
        </w:rPr>
        <w:t>ĒŠANAS</w:t>
      </w:r>
      <w:r w:rsidRPr="00C3208B">
        <w:rPr>
          <w:b/>
          <w:sz w:val="32"/>
          <w:szCs w:val="32"/>
          <w:lang w:val="lv-LV"/>
        </w:rPr>
        <w:t xml:space="preserve"> PROJEKTS</w:t>
      </w:r>
    </w:p>
    <w:p w:rsidR="00FF241A" w:rsidRPr="00D9055C" w:rsidRDefault="00FF241A" w:rsidP="00FF241A">
      <w:pPr>
        <w:ind w:left="284" w:firstLine="283"/>
        <w:jc w:val="center"/>
        <w:rPr>
          <w:b/>
          <w:sz w:val="32"/>
          <w:szCs w:val="32"/>
          <w:lang w:val="lv-LV"/>
        </w:rPr>
      </w:pPr>
    </w:p>
    <w:p w:rsidR="00FF241A" w:rsidRPr="00C3208B" w:rsidRDefault="00FF241A" w:rsidP="00FF241A">
      <w:pPr>
        <w:ind w:left="284"/>
        <w:jc w:val="center"/>
        <w:rPr>
          <w:b/>
          <w:sz w:val="28"/>
          <w:szCs w:val="28"/>
          <w:lang w:val="lv-LV"/>
        </w:rPr>
      </w:pPr>
      <w:r w:rsidRPr="00C3208B">
        <w:rPr>
          <w:b/>
          <w:sz w:val="28"/>
          <w:szCs w:val="28"/>
          <w:lang w:val="lv-LV"/>
        </w:rPr>
        <w:t>PASKAIDROJUMA RAKSTS</w:t>
      </w:r>
    </w:p>
    <w:p w:rsidR="00FF241A" w:rsidRPr="00D9055C" w:rsidRDefault="00FF241A" w:rsidP="00FF241A">
      <w:pPr>
        <w:ind w:left="284" w:firstLine="283"/>
        <w:rPr>
          <w:lang w:val="lv-LV"/>
        </w:rPr>
      </w:pPr>
    </w:p>
    <w:p w:rsidR="00FF241A" w:rsidRPr="00CD5083" w:rsidRDefault="00182E1A" w:rsidP="00CD5083">
      <w:pPr>
        <w:spacing w:line="360" w:lineRule="auto"/>
        <w:ind w:firstLine="567"/>
        <w:jc w:val="both"/>
        <w:rPr>
          <w:lang w:val="lv-LV"/>
        </w:rPr>
      </w:pPr>
      <w:r>
        <w:rPr>
          <w:lang w:val="lv-LV"/>
        </w:rPr>
        <w:t>Darba organizācijas</w:t>
      </w:r>
      <w:r w:rsidR="00FF241A" w:rsidRPr="00CD5083">
        <w:rPr>
          <w:lang w:val="lv-LV"/>
        </w:rPr>
        <w:t xml:space="preserve"> projekts izstrādāts objektam ”</w:t>
      </w:r>
      <w:r>
        <w:rPr>
          <w:lang w:val="lv-LV"/>
        </w:rPr>
        <w:t xml:space="preserve"> Daudzdzīvokļu dzīvojamās mājas</w:t>
      </w:r>
      <w:r w:rsidR="00FF241A" w:rsidRPr="00CD5083">
        <w:rPr>
          <w:lang w:val="lv-LV"/>
        </w:rPr>
        <w:t xml:space="preserve"> vienkāršota fasādes atjaunošana</w:t>
      </w:r>
      <w:r w:rsidR="00B304CE">
        <w:rPr>
          <w:lang w:val="lv-LV"/>
        </w:rPr>
        <w:t>” ,Sporta iela 2, Daugavpils.</w:t>
      </w:r>
      <w:r w:rsidR="007325BE" w:rsidRPr="00CD5083">
        <w:rPr>
          <w:lang w:val="lv-LV"/>
        </w:rPr>
        <w:t>.</w:t>
      </w:r>
    </w:p>
    <w:p w:rsidR="00FF241A" w:rsidRPr="00D9055C" w:rsidRDefault="00182E1A" w:rsidP="00CD5083">
      <w:pPr>
        <w:spacing w:line="360" w:lineRule="auto"/>
        <w:ind w:firstLine="567"/>
        <w:jc w:val="both"/>
        <w:rPr>
          <w:lang w:val="lv-LV"/>
        </w:rPr>
      </w:pPr>
      <w:r>
        <w:rPr>
          <w:lang w:val="lv-LV"/>
        </w:rPr>
        <w:t>P</w:t>
      </w:r>
      <w:r w:rsidR="00FF241A" w:rsidRPr="00D9055C">
        <w:rPr>
          <w:lang w:val="lv-LV"/>
        </w:rPr>
        <w:t>rojekta izstrādē ņemti vērā Ministru kabineta noteikumi</w:t>
      </w:r>
      <w:r w:rsidR="00FF241A">
        <w:rPr>
          <w:lang w:val="lv-LV"/>
        </w:rPr>
        <w:t xml:space="preserve"> nr. 529 “Ēku būvnoteikumi”</w:t>
      </w:r>
      <w:r w:rsidR="00FF241A" w:rsidRPr="00D9055C">
        <w:rPr>
          <w:lang w:val="lv-LV"/>
        </w:rPr>
        <w:t>, sp</w:t>
      </w:r>
      <w:r w:rsidR="004A72D8">
        <w:rPr>
          <w:lang w:val="lv-LV"/>
        </w:rPr>
        <w:t>ēkā esošas celtniecības normas.</w:t>
      </w:r>
    </w:p>
    <w:p w:rsidR="00FF241A" w:rsidRPr="00D9055C" w:rsidRDefault="00FF241A" w:rsidP="00CD5083">
      <w:pPr>
        <w:spacing w:line="360" w:lineRule="auto"/>
        <w:ind w:firstLine="567"/>
        <w:jc w:val="both"/>
        <w:rPr>
          <w:lang w:val="lv-LV"/>
        </w:rPr>
      </w:pPr>
    </w:p>
    <w:p w:rsidR="00FF241A" w:rsidRPr="00D9055C" w:rsidRDefault="00261C38" w:rsidP="00CD5083">
      <w:pPr>
        <w:spacing w:line="360" w:lineRule="auto"/>
        <w:ind w:firstLine="567"/>
        <w:jc w:val="both"/>
        <w:rPr>
          <w:lang w:val="lv-LV"/>
        </w:rPr>
      </w:pPr>
      <w:r w:rsidRPr="00261C38">
        <w:rPr>
          <w:noProof/>
          <w:lang w:val="lv-LV" w:eastAsia="lv-LV" w:bidi="ar-SA"/>
        </w:rPr>
        <w:drawing>
          <wp:inline distT="0" distB="0" distL="0" distR="0">
            <wp:extent cx="5274310" cy="3955733"/>
            <wp:effectExtent l="0" t="0" r="2540" b="6985"/>
            <wp:docPr id="1" name="Attēls 1" descr="M:\JAUNS SERVERIS\uzņēmums\RAŽOŠANA\2015\projektēšana\Ciekuru 5, Daugavpils deadline 11.02.2015\Foto\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JAUNS SERVERIS\uzņēmums\RAŽOŠANA\2015\projektēšana\Ciekuru 5, Daugavpils deadline 11.02.2015\Foto\7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672" w:rsidRPr="00AB516C" w:rsidRDefault="00182E1A" w:rsidP="00AB516C">
      <w:pPr>
        <w:spacing w:line="360" w:lineRule="auto"/>
        <w:ind w:firstLine="567"/>
        <w:jc w:val="both"/>
        <w:rPr>
          <w:i/>
          <w:lang w:val="lv-LV"/>
        </w:rPr>
      </w:pPr>
      <w:r>
        <w:rPr>
          <w:i/>
          <w:lang w:val="lv-LV"/>
        </w:rPr>
        <w:t>Atjaunojamā  daudzdzīvokļu dzīvojamā māja, Krīvu iela 3</w:t>
      </w:r>
      <w:r w:rsidR="005877EC" w:rsidRPr="00CD5083">
        <w:rPr>
          <w:i/>
          <w:lang w:val="lv-LV"/>
        </w:rPr>
        <w:t>, Rīga</w:t>
      </w:r>
    </w:p>
    <w:p w:rsidR="00CD5083" w:rsidRPr="00CD5083" w:rsidRDefault="00CD5083" w:rsidP="00CD5083">
      <w:pPr>
        <w:spacing w:line="360" w:lineRule="auto"/>
        <w:jc w:val="both"/>
        <w:rPr>
          <w:lang w:val="lv-LV"/>
        </w:rPr>
      </w:pPr>
    </w:p>
    <w:p w:rsidR="00DB58E4" w:rsidRDefault="00C15037" w:rsidP="00CD5083">
      <w:pPr>
        <w:spacing w:line="360" w:lineRule="auto"/>
        <w:ind w:firstLine="567"/>
        <w:jc w:val="both"/>
        <w:rPr>
          <w:lang w:val="lv-LV"/>
        </w:rPr>
      </w:pPr>
      <w:proofErr w:type="spellStart"/>
      <w:r>
        <w:rPr>
          <w:lang w:val="lv-LV"/>
        </w:rPr>
        <w:t>Būvtāfeli</w:t>
      </w:r>
      <w:proofErr w:type="spellEnd"/>
      <w:r>
        <w:rPr>
          <w:lang w:val="lv-LV"/>
        </w:rPr>
        <w:t xml:space="preserve"> uzstādīt</w:t>
      </w:r>
      <w:r w:rsidR="00B3126D">
        <w:rPr>
          <w:lang w:val="lv-LV"/>
        </w:rPr>
        <w:t xml:space="preserve">  un precizēt </w:t>
      </w:r>
      <w:r w:rsidR="00017D3A">
        <w:rPr>
          <w:lang w:val="lv-LV"/>
        </w:rPr>
        <w:t xml:space="preserve"> tās atrašanās vietu iepriekš saskaņot ar pasūtītāju</w:t>
      </w:r>
      <w:r w:rsidR="00B3126D">
        <w:rPr>
          <w:lang w:val="lv-LV"/>
        </w:rPr>
        <w:t xml:space="preserve"> ( skatīt lapu DOP – 1).</w:t>
      </w:r>
    </w:p>
    <w:p w:rsidR="00017D3A" w:rsidRDefault="00017D3A" w:rsidP="00CD5083">
      <w:pPr>
        <w:spacing w:line="360" w:lineRule="auto"/>
        <w:ind w:firstLine="567"/>
        <w:jc w:val="both"/>
        <w:rPr>
          <w:lang w:val="lv-LV"/>
        </w:rPr>
      </w:pPr>
      <w:r>
        <w:rPr>
          <w:lang w:val="lv-LV"/>
        </w:rPr>
        <w:t>Būvdarbi uzsākami pēc sagatavoša</w:t>
      </w:r>
      <w:r w:rsidR="00722752">
        <w:rPr>
          <w:lang w:val="lv-LV"/>
        </w:rPr>
        <w:t>nas darbu veikšanas pa paredzēto</w:t>
      </w:r>
      <w:r>
        <w:rPr>
          <w:lang w:val="lv-LV"/>
        </w:rPr>
        <w:t xml:space="preserve"> būvdarbu robežu, darbu veikšanas grafiku saskaņot ar pasūtītāju.</w:t>
      </w:r>
    </w:p>
    <w:p w:rsidR="00017D3A" w:rsidRDefault="00017D3A" w:rsidP="00CD5083">
      <w:pPr>
        <w:spacing w:line="360" w:lineRule="auto"/>
        <w:ind w:firstLine="567"/>
        <w:jc w:val="both"/>
        <w:rPr>
          <w:lang w:val="lv-LV"/>
        </w:rPr>
      </w:pPr>
      <w:r>
        <w:rPr>
          <w:lang w:val="lv-LV"/>
        </w:rPr>
        <w:t xml:space="preserve">Visi būvdarbi objektā tiek veikti pēc izstrādātā darbu izpildes kalendārā grafika, kas tiek precizēts izstrādājot būvdarbu veikšanas projektu. Fasādes apdares darbus veikt no 8:00-20:00 dienas gaišajā laikā. </w:t>
      </w:r>
    </w:p>
    <w:p w:rsidR="00DB58E4" w:rsidRDefault="00DB58E4" w:rsidP="00CD5083">
      <w:pPr>
        <w:spacing w:line="360" w:lineRule="auto"/>
        <w:ind w:firstLine="567"/>
        <w:jc w:val="both"/>
        <w:rPr>
          <w:lang w:val="lv-LV"/>
        </w:rPr>
      </w:pPr>
    </w:p>
    <w:p w:rsidR="00DB58E4" w:rsidRDefault="00DB58E4" w:rsidP="00CD5083">
      <w:pPr>
        <w:spacing w:line="360" w:lineRule="auto"/>
        <w:ind w:firstLine="567"/>
        <w:jc w:val="both"/>
        <w:rPr>
          <w:lang w:val="lv-LV"/>
        </w:rPr>
      </w:pPr>
    </w:p>
    <w:p w:rsidR="00AB516C" w:rsidRDefault="00AB516C" w:rsidP="00CD5083">
      <w:pPr>
        <w:spacing w:line="360" w:lineRule="auto"/>
        <w:ind w:firstLine="567"/>
        <w:jc w:val="both"/>
        <w:rPr>
          <w:lang w:val="lv-LV"/>
        </w:rPr>
      </w:pPr>
    </w:p>
    <w:p w:rsidR="00AB516C" w:rsidRDefault="00AB516C" w:rsidP="00CD5083">
      <w:pPr>
        <w:spacing w:line="360" w:lineRule="auto"/>
        <w:ind w:firstLine="567"/>
        <w:jc w:val="both"/>
        <w:rPr>
          <w:lang w:val="lv-LV"/>
        </w:rPr>
      </w:pPr>
    </w:p>
    <w:p w:rsidR="004E6941" w:rsidRPr="00CD5083" w:rsidRDefault="004E6941" w:rsidP="00CD5083">
      <w:pPr>
        <w:spacing w:line="360" w:lineRule="auto"/>
        <w:ind w:firstLine="567"/>
        <w:jc w:val="both"/>
        <w:rPr>
          <w:b/>
          <w:lang w:val="lv-LV"/>
        </w:rPr>
      </w:pPr>
      <w:r w:rsidRPr="00CD5083">
        <w:rPr>
          <w:b/>
          <w:lang w:val="lv-LV"/>
        </w:rPr>
        <w:t>Pagaidu objekti un elementi:</w:t>
      </w:r>
    </w:p>
    <w:p w:rsidR="00CD5083" w:rsidRPr="002B6DC2" w:rsidRDefault="004E6941" w:rsidP="002B6DC2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 xml:space="preserve">Objekta teritorijā paredzēts izvietot sekojošas pagaidu </w:t>
      </w:r>
      <w:r>
        <w:rPr>
          <w:lang w:val="lv-LV"/>
        </w:rPr>
        <w:t>objektus un elementus</w:t>
      </w:r>
      <w:r w:rsidRPr="004E6941">
        <w:rPr>
          <w:lang w:val="lv-LV"/>
        </w:rPr>
        <w:t>:</w:t>
      </w:r>
      <w:r w:rsidRPr="002B6DC2">
        <w:rPr>
          <w:lang w:val="lv-LV"/>
        </w:rPr>
        <w:t xml:space="preserve"> </w:t>
      </w:r>
    </w:p>
    <w:p w:rsidR="00DB0C02" w:rsidRPr="00DB0C02" w:rsidRDefault="00DB0C02" w:rsidP="00DB0C02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r>
        <w:rPr>
          <w:lang w:val="lv-LV"/>
        </w:rPr>
        <w:t xml:space="preserve">Strādājošo sadzīves telpa </w:t>
      </w:r>
      <w:r w:rsidR="00F61B90">
        <w:rPr>
          <w:lang w:val="lv-LV"/>
        </w:rPr>
        <w:t>–</w:t>
      </w:r>
      <w:r>
        <w:rPr>
          <w:lang w:val="lv-LV"/>
        </w:rPr>
        <w:t xml:space="preserve"> vagoniņš</w:t>
      </w:r>
      <w:r w:rsidR="00F61B90">
        <w:rPr>
          <w:lang w:val="lv-LV"/>
        </w:rPr>
        <w:t>.</w:t>
      </w:r>
    </w:p>
    <w:p w:rsidR="00DB0C02" w:rsidRPr="00DB0C02" w:rsidRDefault="00DB0C02" w:rsidP="00DB0C02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Materiālu un inventāra noliktava - 1 gab., pārvieto</w:t>
      </w:r>
      <w:r>
        <w:rPr>
          <w:lang w:val="lv-LV"/>
        </w:rPr>
        <w:t>jama, konteinera tipa, garums 6 m.</w:t>
      </w:r>
    </w:p>
    <w:p w:rsidR="00DB0C02" w:rsidRDefault="00DB0C02" w:rsidP="00DB0C02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r w:rsidRPr="00DB0C02">
        <w:rPr>
          <w:lang w:val="lv-LV"/>
        </w:rPr>
        <w:t>Slēgta noliktava – 1 gab., pārvietojama, konteinera tipa, garums 2,5m.</w:t>
      </w:r>
    </w:p>
    <w:p w:rsidR="00CD5083" w:rsidRPr="00DB0C02" w:rsidRDefault="004E6941" w:rsidP="00DB0C02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r w:rsidRPr="00DB0C02">
        <w:rPr>
          <w:lang w:val="lv-LV"/>
        </w:rPr>
        <w:t>Būvgružu konteiners – 1 gab.</w:t>
      </w:r>
    </w:p>
    <w:p w:rsidR="00CD5083" w:rsidRDefault="00F61B90" w:rsidP="00CD5083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proofErr w:type="spellStart"/>
      <w:r>
        <w:rPr>
          <w:lang w:val="lv-LV"/>
        </w:rPr>
        <w:t>Būvtāfele</w:t>
      </w:r>
      <w:proofErr w:type="spellEnd"/>
      <w:r>
        <w:rPr>
          <w:lang w:val="lv-LV"/>
        </w:rPr>
        <w:t xml:space="preserve"> – 1 gab.</w:t>
      </w:r>
    </w:p>
    <w:p w:rsidR="00CD5083" w:rsidRDefault="004E6941" w:rsidP="00CD5083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Ugunsdzēsības inventāra stends – 1gab.</w:t>
      </w:r>
    </w:p>
    <w:p w:rsidR="004E6941" w:rsidRPr="00F61B90" w:rsidRDefault="00F61B90" w:rsidP="00F61B90">
      <w:pPr>
        <w:pStyle w:val="Sarakstarindkopa"/>
        <w:numPr>
          <w:ilvl w:val="0"/>
          <w:numId w:val="14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 xml:space="preserve">Pārvietojama </w:t>
      </w:r>
      <w:proofErr w:type="spellStart"/>
      <w:r w:rsidRPr="00CD5083">
        <w:rPr>
          <w:lang w:val="lv-LV"/>
        </w:rPr>
        <w:t>biotualete</w:t>
      </w:r>
      <w:proofErr w:type="spellEnd"/>
      <w:r>
        <w:rPr>
          <w:lang w:val="lv-LV"/>
        </w:rPr>
        <w:t xml:space="preserve"> ar roku mazgāšanas iekārtu</w:t>
      </w:r>
      <w:r w:rsidRPr="00CD5083">
        <w:rPr>
          <w:lang w:val="lv-LV"/>
        </w:rPr>
        <w:t xml:space="preserve"> - 1 gab.</w:t>
      </w:r>
    </w:p>
    <w:p w:rsidR="003E4003" w:rsidRDefault="00C51139" w:rsidP="00ED2631">
      <w:pPr>
        <w:pStyle w:val="Sarakstarindkopa"/>
        <w:spacing w:line="360" w:lineRule="auto"/>
        <w:ind w:left="927"/>
        <w:jc w:val="both"/>
        <w:rPr>
          <w:lang w:val="lv-LV"/>
        </w:rPr>
      </w:pPr>
      <w:r>
        <w:rPr>
          <w:lang w:val="lv-LV"/>
        </w:rPr>
        <w:t>Objektu un elementu skaits var manīties, tas atkarīgs no būvē strādājošo skaita.</w:t>
      </w:r>
    </w:p>
    <w:p w:rsidR="003E4003" w:rsidRPr="00CD5083" w:rsidRDefault="003E4003" w:rsidP="00CD5083">
      <w:pPr>
        <w:spacing w:line="360" w:lineRule="auto"/>
        <w:ind w:firstLine="567"/>
        <w:jc w:val="both"/>
        <w:rPr>
          <w:b/>
          <w:lang w:val="lv-LV"/>
        </w:rPr>
      </w:pPr>
      <w:r w:rsidRPr="00CD5083">
        <w:rPr>
          <w:b/>
          <w:lang w:val="lv-LV"/>
        </w:rPr>
        <w:t>Būvdarbu veikšanas dokumentācija:</w:t>
      </w:r>
    </w:p>
    <w:p w:rsidR="00CD5083" w:rsidRDefault="003E4003" w:rsidP="00CD5083">
      <w:pPr>
        <w:spacing w:line="360" w:lineRule="auto"/>
        <w:ind w:firstLine="567"/>
        <w:jc w:val="both"/>
        <w:rPr>
          <w:lang w:val="lv-LV"/>
        </w:rPr>
      </w:pPr>
      <w:r w:rsidRPr="00D9055C">
        <w:rPr>
          <w:lang w:val="lv-LV"/>
        </w:rPr>
        <w:t xml:space="preserve">Būvdarbu veikšanas laikā </w:t>
      </w:r>
      <w:r w:rsidR="00C51139">
        <w:rPr>
          <w:lang w:val="lv-LV"/>
        </w:rPr>
        <w:t>pie būvdarbu vadītāja</w:t>
      </w:r>
      <w:r w:rsidRPr="00D9055C">
        <w:rPr>
          <w:lang w:val="lv-LV"/>
        </w:rPr>
        <w:t xml:space="preserve"> pastāvīgi jāat</w:t>
      </w:r>
      <w:r w:rsidR="00CD5083">
        <w:rPr>
          <w:lang w:val="lv-LV"/>
        </w:rPr>
        <w:t>rodas sekojošai dokumentācijai:</w:t>
      </w:r>
    </w:p>
    <w:p w:rsidR="00CD5083" w:rsidRDefault="00467171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>
        <w:rPr>
          <w:lang w:val="lv-LV"/>
        </w:rPr>
        <w:t>būvatļauja</w:t>
      </w:r>
      <w:r w:rsidR="00CD5083">
        <w:rPr>
          <w:lang w:val="lv-LV"/>
        </w:rPr>
        <w:t xml:space="preserve"> (kopijai)</w:t>
      </w:r>
      <w:r w:rsidR="00721282">
        <w:rPr>
          <w:lang w:val="lv-LV"/>
        </w:rPr>
        <w:t>;</w:t>
      </w:r>
    </w:p>
    <w:p w:rsidR="00CD5083" w:rsidRDefault="00467171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>
        <w:rPr>
          <w:lang w:val="lv-LV"/>
        </w:rPr>
        <w:t xml:space="preserve">darbu veikšanas projekts </w:t>
      </w:r>
      <w:r w:rsidR="00AE0731">
        <w:rPr>
          <w:lang w:val="lv-LV"/>
        </w:rPr>
        <w:t>,</w:t>
      </w:r>
      <w:r w:rsidR="003E4003" w:rsidRPr="00CD5083">
        <w:rPr>
          <w:lang w:val="lv-LV"/>
        </w:rPr>
        <w:t xml:space="preserve"> konkrētajā brīdī veicamo būvd</w:t>
      </w:r>
      <w:r w:rsidR="00CD5083">
        <w:rPr>
          <w:lang w:val="lv-LV"/>
        </w:rPr>
        <w:t>arbu izpildei</w:t>
      </w:r>
      <w:r w:rsidR="00721282">
        <w:rPr>
          <w:lang w:val="lv-LV"/>
        </w:rPr>
        <w:t>;</w:t>
      </w:r>
    </w:p>
    <w:p w:rsidR="00CD5083" w:rsidRDefault="00AE0731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>
        <w:rPr>
          <w:lang w:val="lv-LV"/>
        </w:rPr>
        <w:t>būvdarbu žurnāls</w:t>
      </w:r>
      <w:r w:rsidR="00721282">
        <w:rPr>
          <w:lang w:val="lv-LV"/>
        </w:rPr>
        <w:t>;</w:t>
      </w:r>
    </w:p>
    <w:p w:rsidR="00CD5083" w:rsidRDefault="00AE0731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>
        <w:rPr>
          <w:lang w:val="lv-LV"/>
        </w:rPr>
        <w:t>autoruzraudzības žurnāls;</w:t>
      </w:r>
    </w:p>
    <w:p w:rsidR="00CD5083" w:rsidRDefault="00AE0731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>
        <w:rPr>
          <w:lang w:val="lv-LV"/>
        </w:rPr>
        <w:t>būvuzņēmēja līguma kopija;</w:t>
      </w:r>
    </w:p>
    <w:p w:rsidR="00CD5083" w:rsidRDefault="00AE0731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>
        <w:rPr>
          <w:lang w:val="lv-LV"/>
        </w:rPr>
        <w:t xml:space="preserve">strādājošo saraksts </w:t>
      </w:r>
      <w:r w:rsidR="003E4003" w:rsidRPr="00CD5083">
        <w:rPr>
          <w:lang w:val="lv-LV"/>
        </w:rPr>
        <w:t xml:space="preserve"> a</w:t>
      </w:r>
      <w:r w:rsidR="00CD5083">
        <w:rPr>
          <w:lang w:val="lv-LV"/>
        </w:rPr>
        <w:t>r noslēgto darba līgumu kopijām</w:t>
      </w:r>
      <w:r w:rsidR="00721282">
        <w:rPr>
          <w:lang w:val="lv-LV"/>
        </w:rPr>
        <w:t>;</w:t>
      </w:r>
    </w:p>
    <w:p w:rsidR="00CD5083" w:rsidRDefault="003E4003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strādājoš</w:t>
      </w:r>
      <w:r w:rsidR="00CD5083">
        <w:rPr>
          <w:lang w:val="lv-LV"/>
        </w:rPr>
        <w:t>o darba laika uzskaites tabulai</w:t>
      </w:r>
      <w:r w:rsidR="00721282">
        <w:rPr>
          <w:lang w:val="lv-LV"/>
        </w:rPr>
        <w:t>;</w:t>
      </w:r>
    </w:p>
    <w:p w:rsidR="00CD5083" w:rsidRDefault="003E4003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darba drošības ins</w:t>
      </w:r>
      <w:r w:rsidR="00721282">
        <w:rPr>
          <w:lang w:val="lv-LV"/>
        </w:rPr>
        <w:t>truktāžas darba vietā žurnāls;</w:t>
      </w:r>
    </w:p>
    <w:p w:rsidR="003E4003" w:rsidRPr="00ED2631" w:rsidRDefault="003E4003" w:rsidP="00CD5083">
      <w:pPr>
        <w:pStyle w:val="Sarakstarindkopa"/>
        <w:numPr>
          <w:ilvl w:val="0"/>
          <w:numId w:val="15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s</w:t>
      </w:r>
      <w:r w:rsidR="00AE0731">
        <w:rPr>
          <w:lang w:val="lv-LV"/>
        </w:rPr>
        <w:t xml:space="preserve">trādājošo identifikācijas kartes </w:t>
      </w:r>
      <w:r w:rsidRPr="00CD5083">
        <w:rPr>
          <w:lang w:val="lv-LV"/>
        </w:rPr>
        <w:t xml:space="preserve"> ar fotogrāfijām.</w:t>
      </w:r>
    </w:p>
    <w:p w:rsidR="003E4003" w:rsidRPr="00CD5083" w:rsidRDefault="003E4003" w:rsidP="00CD5083">
      <w:pPr>
        <w:spacing w:line="360" w:lineRule="auto"/>
        <w:ind w:firstLine="567"/>
        <w:jc w:val="both"/>
        <w:rPr>
          <w:b/>
          <w:lang w:val="lv-LV"/>
        </w:rPr>
      </w:pPr>
      <w:r w:rsidRPr="00CD5083">
        <w:rPr>
          <w:b/>
          <w:lang w:val="lv-LV"/>
        </w:rPr>
        <w:t>Būvdarbu veikšanas secība:</w:t>
      </w:r>
    </w:p>
    <w:p w:rsidR="00CD5083" w:rsidRDefault="003E4003" w:rsidP="00CD5083">
      <w:pPr>
        <w:spacing w:line="360" w:lineRule="auto"/>
        <w:ind w:firstLine="567"/>
        <w:jc w:val="both"/>
        <w:rPr>
          <w:lang w:val="lv-LV"/>
        </w:rPr>
      </w:pPr>
      <w:r w:rsidRPr="00CD5083">
        <w:rPr>
          <w:lang w:val="lv-LV"/>
        </w:rPr>
        <w:t xml:space="preserve">Ieteicama sekojoša </w:t>
      </w:r>
      <w:r w:rsidR="00721282">
        <w:rPr>
          <w:lang w:val="lv-LV"/>
        </w:rPr>
        <w:t>darbu izpildes secība ;</w:t>
      </w:r>
      <w:r w:rsidR="00CD5083">
        <w:rPr>
          <w:lang w:val="lv-LV"/>
        </w:rPr>
        <w:t xml:space="preserve"> </w:t>
      </w:r>
    </w:p>
    <w:p w:rsidR="00CD5083" w:rsidRDefault="003E4003" w:rsidP="00CD5083">
      <w:pPr>
        <w:pStyle w:val="Sarakstarindkopa"/>
        <w:numPr>
          <w:ilvl w:val="0"/>
          <w:numId w:val="16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būvlaukuma sagatavošanas darbi</w:t>
      </w:r>
      <w:r w:rsidR="00721282">
        <w:rPr>
          <w:lang w:val="lv-LV"/>
        </w:rPr>
        <w:t>;</w:t>
      </w:r>
    </w:p>
    <w:p w:rsidR="00CD5083" w:rsidRDefault="003E4003" w:rsidP="00CD5083">
      <w:pPr>
        <w:pStyle w:val="Sarakstarindkopa"/>
        <w:numPr>
          <w:ilvl w:val="0"/>
          <w:numId w:val="16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atjaunojamās ēkas nepieciešamās apdares demontāža</w:t>
      </w:r>
      <w:r w:rsidR="00721282">
        <w:rPr>
          <w:lang w:val="lv-LV"/>
        </w:rPr>
        <w:t>;</w:t>
      </w:r>
    </w:p>
    <w:p w:rsidR="00CD5083" w:rsidRDefault="003E4003" w:rsidP="00CD5083">
      <w:pPr>
        <w:pStyle w:val="Sarakstarindkopa"/>
        <w:numPr>
          <w:ilvl w:val="0"/>
          <w:numId w:val="16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atjaunojamās ēkas fasādes apdares darbi</w:t>
      </w:r>
      <w:r w:rsidR="00721282">
        <w:rPr>
          <w:lang w:val="lv-LV"/>
        </w:rPr>
        <w:t>;</w:t>
      </w:r>
    </w:p>
    <w:p w:rsidR="00CD5083" w:rsidRDefault="003E4003" w:rsidP="00CD5083">
      <w:pPr>
        <w:pStyle w:val="Sarakstarindkopa"/>
        <w:numPr>
          <w:ilvl w:val="0"/>
          <w:numId w:val="16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 xml:space="preserve">objekta </w:t>
      </w:r>
      <w:proofErr w:type="spellStart"/>
      <w:r w:rsidRPr="00CD5083">
        <w:rPr>
          <w:lang w:val="lv-LV"/>
        </w:rPr>
        <w:t>ģenerāltīrīšana</w:t>
      </w:r>
      <w:proofErr w:type="spellEnd"/>
      <w:r w:rsidRPr="00CD5083">
        <w:rPr>
          <w:lang w:val="lv-LV"/>
        </w:rPr>
        <w:t xml:space="preserve">, teritorijas </w:t>
      </w:r>
      <w:r w:rsidR="00C51139">
        <w:rPr>
          <w:lang w:val="lv-LV"/>
        </w:rPr>
        <w:t>sakārtošanas</w:t>
      </w:r>
      <w:r w:rsidRPr="00CD5083">
        <w:rPr>
          <w:lang w:val="lv-LV"/>
        </w:rPr>
        <w:t xml:space="preserve"> darbi</w:t>
      </w:r>
      <w:r w:rsidR="00721282">
        <w:rPr>
          <w:lang w:val="lv-LV"/>
        </w:rPr>
        <w:t>;</w:t>
      </w:r>
    </w:p>
    <w:p w:rsidR="00C51139" w:rsidRDefault="003E4003" w:rsidP="003040B2">
      <w:pPr>
        <w:pStyle w:val="Sarakstarindkopa"/>
        <w:numPr>
          <w:ilvl w:val="0"/>
          <w:numId w:val="16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 xml:space="preserve">uzstādīto pagaidu objektu, elementu un nožogojuma </w:t>
      </w:r>
      <w:r w:rsidR="00C51139">
        <w:rPr>
          <w:lang w:val="lv-LV"/>
        </w:rPr>
        <w:t>izvešana</w:t>
      </w:r>
      <w:r w:rsidR="00721282">
        <w:rPr>
          <w:lang w:val="lv-LV"/>
        </w:rPr>
        <w:t>.</w:t>
      </w:r>
      <w:bookmarkStart w:id="0" w:name="_GoBack"/>
      <w:bookmarkEnd w:id="0"/>
    </w:p>
    <w:p w:rsidR="001D3728" w:rsidRPr="003040B2" w:rsidRDefault="001D3728" w:rsidP="001D3728">
      <w:pPr>
        <w:pStyle w:val="Sarakstarindkopa"/>
        <w:spacing w:line="360" w:lineRule="auto"/>
        <w:ind w:left="927"/>
        <w:jc w:val="both"/>
        <w:rPr>
          <w:lang w:val="lv-LV"/>
        </w:rPr>
      </w:pPr>
    </w:p>
    <w:p w:rsidR="004F4166" w:rsidRPr="00CD5083" w:rsidRDefault="00DB58E4" w:rsidP="00CD5083">
      <w:pPr>
        <w:spacing w:line="360" w:lineRule="auto"/>
        <w:ind w:firstLine="567"/>
        <w:jc w:val="both"/>
        <w:rPr>
          <w:b/>
          <w:lang w:val="lv-LV"/>
        </w:rPr>
      </w:pPr>
      <w:r w:rsidRPr="00CD5083">
        <w:rPr>
          <w:b/>
          <w:lang w:val="lv-LV"/>
        </w:rPr>
        <w:t>Darba aizsardzības plāns:</w:t>
      </w:r>
    </w:p>
    <w:p w:rsidR="00CD5083" w:rsidRDefault="00DB58E4" w:rsidP="00CD5083">
      <w:pPr>
        <w:pStyle w:val="Sarakstarindkopa"/>
        <w:numPr>
          <w:ilvl w:val="0"/>
          <w:numId w:val="17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Par darba aizsardz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bu 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vobjekt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 xml:space="preserve"> ir atbild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gs Galven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 xml:space="preserve"> 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vuz</w:t>
      </w:r>
      <w:r w:rsidR="001B6777" w:rsidRPr="00CD5083">
        <w:rPr>
          <w:lang w:val="lv-LV"/>
        </w:rPr>
        <w:t>ņē</w:t>
      </w:r>
      <w:r w:rsidRPr="00CD5083">
        <w:rPr>
          <w:lang w:val="lv-LV"/>
        </w:rPr>
        <w:t>m</w:t>
      </w:r>
      <w:r w:rsidR="001B6777" w:rsidRPr="00CD5083">
        <w:rPr>
          <w:lang w:val="lv-LV"/>
        </w:rPr>
        <w:t>ē</w:t>
      </w:r>
      <w:r w:rsidRPr="00CD5083">
        <w:rPr>
          <w:lang w:val="lv-LV"/>
        </w:rPr>
        <w:t>ja atbild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gais darbu vad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t</w:t>
      </w:r>
      <w:r w:rsidR="001B6777" w:rsidRPr="00CD5083">
        <w:rPr>
          <w:lang w:val="lv-LV"/>
        </w:rPr>
        <w:t xml:space="preserve">ājs, </w:t>
      </w:r>
      <w:r w:rsidRPr="00CD5083">
        <w:rPr>
          <w:lang w:val="lv-LV"/>
        </w:rPr>
        <w:t>bet par atseviš</w:t>
      </w:r>
      <w:r w:rsidR="001B6777" w:rsidRPr="00CD5083">
        <w:rPr>
          <w:lang w:val="lv-LV"/>
        </w:rPr>
        <w:t>ķ</w:t>
      </w:r>
      <w:r w:rsidRPr="00CD5083">
        <w:rPr>
          <w:lang w:val="lv-LV"/>
        </w:rPr>
        <w:t>iem darbu veidiem – darbuz</w:t>
      </w:r>
      <w:r w:rsidR="001B6777" w:rsidRPr="00CD5083">
        <w:rPr>
          <w:lang w:val="lv-LV"/>
        </w:rPr>
        <w:t>ņē</w:t>
      </w:r>
      <w:r w:rsidRPr="00CD5083">
        <w:rPr>
          <w:lang w:val="lv-LV"/>
        </w:rPr>
        <w:t>m</w:t>
      </w:r>
      <w:r w:rsidR="001B6777" w:rsidRPr="00CD5083">
        <w:rPr>
          <w:lang w:val="lv-LV"/>
        </w:rPr>
        <w:t>ē</w:t>
      </w:r>
      <w:r w:rsidRPr="00CD5083">
        <w:rPr>
          <w:lang w:val="lv-LV"/>
        </w:rPr>
        <w:t>ju atbild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gie darbu vad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t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ji. Atbild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gais darbu</w:t>
      </w:r>
      <w:r w:rsidR="001B6777" w:rsidRPr="00CD5083">
        <w:rPr>
          <w:lang w:val="lv-LV"/>
        </w:rPr>
        <w:t xml:space="preserve"> </w:t>
      </w:r>
      <w:r w:rsidRPr="00CD5083">
        <w:rPr>
          <w:lang w:val="lv-LV"/>
        </w:rPr>
        <w:t>vad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t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js iev</w:t>
      </w:r>
      <w:r w:rsidR="001B6777" w:rsidRPr="00CD5083">
        <w:rPr>
          <w:lang w:val="lv-LV"/>
        </w:rPr>
        <w:t>ē</w:t>
      </w:r>
      <w:r w:rsidRPr="00CD5083">
        <w:rPr>
          <w:lang w:val="lv-LV"/>
        </w:rPr>
        <w:t>ro darba aizsardz</w:t>
      </w:r>
      <w:r w:rsidR="001B6777" w:rsidRPr="00CD5083">
        <w:rPr>
          <w:lang w:val="lv-LV"/>
        </w:rPr>
        <w:t xml:space="preserve">ības </w:t>
      </w:r>
      <w:r w:rsidRPr="00CD5083">
        <w:rPr>
          <w:lang w:val="lv-LV"/>
        </w:rPr>
        <w:t>koordinatora nor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d</w:t>
      </w:r>
      <w:r w:rsidR="001B6777" w:rsidRPr="00CD5083">
        <w:rPr>
          <w:lang w:val="lv-LV"/>
        </w:rPr>
        <w:t>ī</w:t>
      </w:r>
      <w:r w:rsidR="00CD5083">
        <w:rPr>
          <w:lang w:val="lv-LV"/>
        </w:rPr>
        <w:t>jumus</w:t>
      </w:r>
    </w:p>
    <w:p w:rsidR="00CD5083" w:rsidRDefault="00DB58E4" w:rsidP="00CD5083">
      <w:pPr>
        <w:pStyle w:val="Sarakstarindkopa"/>
        <w:numPr>
          <w:ilvl w:val="0"/>
          <w:numId w:val="17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vniec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laik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 xml:space="preserve"> veikt 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vobjekta ugunsdroš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pas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kumus atbilstoši normat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vaj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m</w:t>
      </w:r>
      <w:r w:rsidR="001B6777" w:rsidRPr="00CD5083">
        <w:rPr>
          <w:lang w:val="lv-LV"/>
        </w:rPr>
        <w:t xml:space="preserve"> </w:t>
      </w:r>
      <w:r w:rsidRPr="00CD5083">
        <w:rPr>
          <w:lang w:val="lv-LV"/>
        </w:rPr>
        <w:t>pras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m: Mini</w:t>
      </w:r>
      <w:r w:rsidR="001B6777" w:rsidRPr="00CD5083">
        <w:rPr>
          <w:lang w:val="lv-LV"/>
        </w:rPr>
        <w:t xml:space="preserve">stru kabineta noteikumiem Nr.82 </w:t>
      </w:r>
      <w:r w:rsidRPr="00CD5083">
        <w:rPr>
          <w:lang w:val="lv-LV"/>
        </w:rPr>
        <w:t>„Ugunsdroš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 xml:space="preserve">bas noteikumi”, it 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paši</w:t>
      </w:r>
      <w:r w:rsidR="001B6777" w:rsidRPr="00CD5083">
        <w:rPr>
          <w:lang w:val="lv-LV"/>
        </w:rPr>
        <w:t xml:space="preserve"> </w:t>
      </w:r>
      <w:r w:rsidRPr="00CD5083">
        <w:rPr>
          <w:lang w:val="lv-LV"/>
        </w:rPr>
        <w:t>atbilstoši 8. sada</w:t>
      </w:r>
      <w:r w:rsidR="001B6777" w:rsidRPr="00CD5083">
        <w:rPr>
          <w:lang w:val="lv-LV"/>
        </w:rPr>
        <w:t>ļ</w:t>
      </w:r>
      <w:r w:rsidRPr="00CD5083">
        <w:rPr>
          <w:lang w:val="lv-LV"/>
        </w:rPr>
        <w:t>ai „Ugunsdroš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pras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bas, veicot b</w:t>
      </w:r>
      <w:r w:rsidR="001B6777" w:rsidRPr="00CD5083">
        <w:rPr>
          <w:lang w:val="lv-LV"/>
        </w:rPr>
        <w:t>ū</w:t>
      </w:r>
      <w:r w:rsidR="00CD5083">
        <w:rPr>
          <w:lang w:val="lv-LV"/>
        </w:rPr>
        <w:t>vdarbus”</w:t>
      </w:r>
    </w:p>
    <w:p w:rsidR="00DB58E4" w:rsidRPr="00CD5083" w:rsidRDefault="00DB58E4" w:rsidP="00CD5083">
      <w:pPr>
        <w:pStyle w:val="Sarakstarindkopa"/>
        <w:numPr>
          <w:ilvl w:val="0"/>
          <w:numId w:val="17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L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dz 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vniec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darbu s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kumam piln</w:t>
      </w:r>
      <w:r w:rsidR="001B6777" w:rsidRPr="00CD5083">
        <w:rPr>
          <w:lang w:val="lv-LV"/>
        </w:rPr>
        <w:t xml:space="preserve">īgi veikt visus organizatoriskos </w:t>
      </w:r>
      <w:r w:rsidRPr="00CD5083">
        <w:rPr>
          <w:lang w:val="lv-LV"/>
        </w:rPr>
        <w:t>pas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kumus un</w:t>
      </w:r>
      <w:r w:rsidR="001B6777" w:rsidRPr="00CD5083">
        <w:rPr>
          <w:lang w:val="lv-LV"/>
        </w:rPr>
        <w:t xml:space="preserve"> </w:t>
      </w:r>
      <w:r w:rsidRPr="00CD5083">
        <w:rPr>
          <w:lang w:val="lv-LV"/>
        </w:rPr>
        <w:t>sagatavošanas darbus 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vniec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procesu uzs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kšanai, k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 xml:space="preserve"> ar</w:t>
      </w:r>
      <w:r w:rsidR="001B6777" w:rsidRPr="00CD5083">
        <w:rPr>
          <w:lang w:val="lv-LV"/>
        </w:rPr>
        <w:t xml:space="preserve">ī </w:t>
      </w:r>
      <w:r w:rsidRPr="00CD5083">
        <w:rPr>
          <w:lang w:val="lv-LV"/>
        </w:rPr>
        <w:t>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vniec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darbu laik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 xml:space="preserve"> veikt ar</w:t>
      </w:r>
      <w:r w:rsidR="001B6777" w:rsidRPr="00CD5083">
        <w:rPr>
          <w:lang w:val="lv-LV"/>
        </w:rPr>
        <w:t xml:space="preserve"> </w:t>
      </w:r>
      <w:r w:rsidRPr="00CD5083">
        <w:rPr>
          <w:lang w:val="lv-LV"/>
        </w:rPr>
        <w:t>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vdarbu organiz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ciju saist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tas pras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bas, kas noteiktas normat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vos aktos:</w:t>
      </w:r>
    </w:p>
    <w:p w:rsidR="00CD5083" w:rsidRDefault="00DB58E4" w:rsidP="00CD5083">
      <w:pPr>
        <w:pStyle w:val="Sarakstarindkopa"/>
        <w:numPr>
          <w:ilvl w:val="0"/>
          <w:numId w:val="18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 xml:space="preserve">Ministru kabineta noteikumi Nr.92 </w:t>
      </w:r>
      <w:r w:rsidR="001B6777" w:rsidRPr="00CD5083">
        <w:rPr>
          <w:lang w:val="lv-LV"/>
        </w:rPr>
        <w:t>“</w:t>
      </w:r>
      <w:r w:rsidRPr="00CD5083">
        <w:rPr>
          <w:lang w:val="lv-LV"/>
        </w:rPr>
        <w:t>Darba aizsardz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 pras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bas</w:t>
      </w:r>
      <w:r w:rsidR="001B6777" w:rsidRPr="00CD5083">
        <w:rPr>
          <w:lang w:val="lv-LV"/>
        </w:rPr>
        <w:t>”</w:t>
      </w:r>
      <w:r w:rsidRPr="00CD5083">
        <w:rPr>
          <w:lang w:val="lv-LV"/>
        </w:rPr>
        <w:t>,veicot b</w:t>
      </w:r>
      <w:r w:rsidR="001B6777" w:rsidRPr="00CD5083">
        <w:rPr>
          <w:lang w:val="lv-LV"/>
        </w:rPr>
        <w:t>ūvdarbus</w:t>
      </w:r>
    </w:p>
    <w:p w:rsidR="00CD5083" w:rsidRDefault="00DB58E4" w:rsidP="00CD5083">
      <w:pPr>
        <w:pStyle w:val="Sarakstarindkopa"/>
        <w:numPr>
          <w:ilvl w:val="0"/>
          <w:numId w:val="18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Ministru kabineta noteikumi Nr.</w:t>
      </w:r>
      <w:r w:rsidR="001B6777" w:rsidRPr="00CD5083">
        <w:rPr>
          <w:lang w:val="lv-LV"/>
        </w:rPr>
        <w:t>500</w:t>
      </w:r>
      <w:r w:rsidRPr="00CD5083">
        <w:rPr>
          <w:lang w:val="lv-LV"/>
        </w:rPr>
        <w:t xml:space="preserve"> </w:t>
      </w:r>
      <w:r w:rsidR="001B6777" w:rsidRPr="00CD5083">
        <w:rPr>
          <w:lang w:val="lv-LV"/>
        </w:rPr>
        <w:t>“</w:t>
      </w:r>
      <w:r w:rsidRPr="00CD5083">
        <w:rPr>
          <w:lang w:val="lv-LV"/>
        </w:rPr>
        <w:t>Visp</w:t>
      </w:r>
      <w:r w:rsidR="001B6777" w:rsidRPr="00CD5083">
        <w:rPr>
          <w:lang w:val="lv-LV"/>
        </w:rPr>
        <w:t>ā</w:t>
      </w:r>
      <w:r w:rsidRPr="00CD5083">
        <w:rPr>
          <w:lang w:val="lv-LV"/>
        </w:rPr>
        <w:t>r</w:t>
      </w:r>
      <w:r w:rsidR="001B6777" w:rsidRPr="00CD5083">
        <w:rPr>
          <w:lang w:val="lv-LV"/>
        </w:rPr>
        <w:t>ī</w:t>
      </w:r>
      <w:r w:rsidRPr="00CD5083">
        <w:rPr>
          <w:lang w:val="lv-LV"/>
        </w:rPr>
        <w:t>gie</w:t>
      </w:r>
      <w:r w:rsidR="001B6777" w:rsidRPr="00CD5083">
        <w:rPr>
          <w:lang w:val="lv-LV"/>
        </w:rPr>
        <w:t xml:space="preserve"> </w:t>
      </w:r>
      <w:r w:rsidRPr="00CD5083">
        <w:rPr>
          <w:lang w:val="lv-LV"/>
        </w:rPr>
        <w:t>b</w:t>
      </w:r>
      <w:r w:rsidR="001B6777" w:rsidRPr="00CD5083">
        <w:rPr>
          <w:lang w:val="lv-LV"/>
        </w:rPr>
        <w:t>ū</w:t>
      </w:r>
      <w:r w:rsidRPr="00CD5083">
        <w:rPr>
          <w:lang w:val="lv-LV"/>
        </w:rPr>
        <w:t>vnoteikumi</w:t>
      </w:r>
      <w:r w:rsidR="001B6777" w:rsidRPr="00CD5083">
        <w:rPr>
          <w:lang w:val="lv-LV"/>
        </w:rPr>
        <w:t>”</w:t>
      </w:r>
    </w:p>
    <w:p w:rsidR="00E501EE" w:rsidRPr="00CD5083" w:rsidRDefault="00987697" w:rsidP="00CD5083">
      <w:pPr>
        <w:pStyle w:val="Sarakstarindkopa"/>
        <w:numPr>
          <w:ilvl w:val="0"/>
          <w:numId w:val="17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Par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kvalit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ti ir atbild</w:t>
      </w:r>
      <w:r w:rsidR="00E501EE" w:rsidRPr="00CD5083">
        <w:rPr>
          <w:lang w:val="lv-LV"/>
        </w:rPr>
        <w:t>ī</w:t>
      </w:r>
      <w:r w:rsidRPr="00CD5083">
        <w:rPr>
          <w:lang w:val="lv-LV"/>
        </w:rPr>
        <w:t>gs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vuz</w:t>
      </w:r>
      <w:r w:rsidR="00E501EE" w:rsidRPr="00CD5083">
        <w:rPr>
          <w:lang w:val="lv-LV"/>
        </w:rPr>
        <w:t>ņē</w:t>
      </w:r>
      <w:r w:rsidRPr="00CD5083">
        <w:rPr>
          <w:lang w:val="lv-LV"/>
        </w:rPr>
        <w:t>m</w:t>
      </w:r>
      <w:r w:rsidR="00E501EE" w:rsidRPr="00CD5083">
        <w:rPr>
          <w:lang w:val="lv-LV"/>
        </w:rPr>
        <w:t>ē</w:t>
      </w:r>
      <w:r w:rsidRPr="00CD5083">
        <w:rPr>
          <w:lang w:val="lv-LV"/>
        </w:rPr>
        <w:t>js.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kvalit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te nedr</w:t>
      </w:r>
      <w:r w:rsidR="00E501EE" w:rsidRPr="00CD5083">
        <w:rPr>
          <w:lang w:val="lv-LV"/>
        </w:rPr>
        <w:t>ī</w:t>
      </w:r>
      <w:r w:rsidRPr="00CD5083">
        <w:rPr>
          <w:lang w:val="lv-LV"/>
        </w:rPr>
        <w:t>kst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t zem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ka par</w:t>
      </w:r>
      <w:r w:rsidR="00E501EE" w:rsidRPr="00CD5083">
        <w:rPr>
          <w:lang w:val="lv-LV"/>
        </w:rPr>
        <w:t xml:space="preserve"> </w:t>
      </w:r>
      <w:r w:rsidRPr="00CD5083">
        <w:rPr>
          <w:lang w:val="lv-LV"/>
        </w:rPr>
        <w:t>Latvijas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vnormat</w:t>
      </w:r>
      <w:r w:rsidR="00E501EE" w:rsidRPr="00CD5083">
        <w:rPr>
          <w:lang w:val="lv-LV"/>
        </w:rPr>
        <w:t>ī</w:t>
      </w:r>
      <w:r w:rsidRPr="00CD5083">
        <w:rPr>
          <w:lang w:val="lv-LV"/>
        </w:rPr>
        <w:t>vos, apb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ves noteikumos un citos normat</w:t>
      </w:r>
      <w:r w:rsidR="00E501EE" w:rsidRPr="00CD5083">
        <w:rPr>
          <w:lang w:val="lv-LV"/>
        </w:rPr>
        <w:t>īvajos aktos noteikta</w:t>
      </w:r>
      <w:r w:rsidRPr="00CD5083">
        <w:rPr>
          <w:lang w:val="lv-LV"/>
        </w:rPr>
        <w:t>jiem</w:t>
      </w:r>
      <w:r w:rsidR="00E501EE" w:rsidRPr="00CD5083">
        <w:rPr>
          <w:lang w:val="lv-LV"/>
        </w:rPr>
        <w:t xml:space="preserve"> </w:t>
      </w:r>
      <w:r w:rsidRPr="00CD5083">
        <w:rPr>
          <w:lang w:val="lv-LV"/>
        </w:rPr>
        <w:t>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kvalit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tes r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d</w:t>
      </w:r>
      <w:r w:rsidR="00E501EE" w:rsidRPr="00CD5083">
        <w:rPr>
          <w:lang w:val="lv-LV"/>
        </w:rPr>
        <w:t>ī</w:t>
      </w:r>
      <w:r w:rsidRPr="00CD5083">
        <w:rPr>
          <w:lang w:val="lv-LV"/>
        </w:rPr>
        <w:t>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jiem.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kvalit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tes kontroles sist</w:t>
      </w:r>
      <w:r w:rsidR="00E501EE" w:rsidRPr="00CD5083">
        <w:rPr>
          <w:lang w:val="lv-LV"/>
        </w:rPr>
        <w:t>ē</w:t>
      </w:r>
      <w:r w:rsidRPr="00CD5083">
        <w:rPr>
          <w:lang w:val="lv-LV"/>
        </w:rPr>
        <w:t>mu katrs uz</w:t>
      </w:r>
      <w:r w:rsidR="00E501EE" w:rsidRPr="00CD5083">
        <w:rPr>
          <w:lang w:val="lv-LV"/>
        </w:rPr>
        <w:t>ņē</w:t>
      </w:r>
      <w:r w:rsidRPr="00CD5083">
        <w:rPr>
          <w:lang w:val="lv-LV"/>
        </w:rPr>
        <w:t>mums</w:t>
      </w:r>
      <w:r w:rsidR="00E501EE" w:rsidRPr="00CD5083">
        <w:rPr>
          <w:lang w:val="lv-LV"/>
        </w:rPr>
        <w:t xml:space="preserve"> izstrā</w:t>
      </w:r>
      <w:r w:rsidRPr="00CD5083">
        <w:rPr>
          <w:lang w:val="lv-LV"/>
        </w:rPr>
        <w:t>d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 xml:space="preserve"> atbilstoši savam profilam, veicamo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veidam un apjomam.</w:t>
      </w:r>
    </w:p>
    <w:p w:rsidR="00E501EE" w:rsidRPr="00CD5083" w:rsidRDefault="00987697" w:rsidP="00CD5083">
      <w:pPr>
        <w:spacing w:line="360" w:lineRule="auto"/>
        <w:ind w:firstLine="567"/>
        <w:jc w:val="both"/>
        <w:rPr>
          <w:lang w:val="lv-LV"/>
        </w:rPr>
      </w:pPr>
      <w:r w:rsidRPr="00CD5083">
        <w:rPr>
          <w:lang w:val="lv-LV"/>
        </w:rPr>
        <w:t>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kvalit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tes kontrole ietver:</w:t>
      </w:r>
    </w:p>
    <w:p w:rsidR="00E501EE" w:rsidRPr="00CD5083" w:rsidRDefault="00987697" w:rsidP="00CD5083">
      <w:pPr>
        <w:spacing w:line="360" w:lineRule="auto"/>
        <w:ind w:firstLine="567"/>
        <w:jc w:val="both"/>
        <w:rPr>
          <w:lang w:val="lv-LV"/>
        </w:rPr>
      </w:pPr>
      <w:r w:rsidRPr="00CD5083">
        <w:rPr>
          <w:lang w:val="lv-LV"/>
        </w:rPr>
        <w:t>- b</w:t>
      </w:r>
      <w:r w:rsidR="00E501EE" w:rsidRPr="00CD5083">
        <w:rPr>
          <w:lang w:val="lv-LV"/>
        </w:rPr>
        <w:t>ū</w:t>
      </w:r>
      <w:r w:rsidRPr="00CD5083">
        <w:rPr>
          <w:lang w:val="lv-LV"/>
        </w:rPr>
        <w:t>vdarbu veikšanas dokument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cijas, pieg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d</w:t>
      </w:r>
      <w:r w:rsidR="00E501EE" w:rsidRPr="00CD5083">
        <w:rPr>
          <w:lang w:val="lv-LV"/>
        </w:rPr>
        <w:t>ā</w:t>
      </w:r>
      <w:r w:rsidRPr="00CD5083">
        <w:rPr>
          <w:lang w:val="lv-LV"/>
        </w:rPr>
        <w:t>to materi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lu, izstr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d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jumu un kontroles</w:t>
      </w:r>
      <w:r w:rsidR="00E501EE" w:rsidRPr="00CD5083">
        <w:rPr>
          <w:lang w:val="lv-LV"/>
        </w:rPr>
        <w:t xml:space="preserve"> </w:t>
      </w:r>
      <w:r w:rsidR="00CD5083">
        <w:rPr>
          <w:lang w:val="lv-LV"/>
        </w:rPr>
        <w:t>konstrukciju</w:t>
      </w:r>
    </w:p>
    <w:p w:rsidR="00E501EE" w:rsidRPr="00CD5083" w:rsidRDefault="00987697" w:rsidP="00CD5083">
      <w:pPr>
        <w:spacing w:line="360" w:lineRule="auto"/>
        <w:ind w:firstLine="567"/>
        <w:jc w:val="both"/>
        <w:rPr>
          <w:lang w:val="lv-LV"/>
        </w:rPr>
      </w:pPr>
      <w:r w:rsidRPr="00CD5083">
        <w:rPr>
          <w:lang w:val="lv-LV"/>
        </w:rPr>
        <w:t>- ier</w:t>
      </w:r>
      <w:r w:rsidR="00DF7700" w:rsidRPr="00CD5083">
        <w:rPr>
          <w:lang w:val="lv-LV"/>
        </w:rPr>
        <w:t>īč</w:t>
      </w:r>
      <w:r w:rsidRPr="00CD5083">
        <w:rPr>
          <w:lang w:val="lv-LV"/>
        </w:rPr>
        <w:t>u, meh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nismu un l</w:t>
      </w:r>
      <w:r w:rsidR="00DF7700" w:rsidRPr="00CD5083">
        <w:rPr>
          <w:lang w:val="lv-LV"/>
        </w:rPr>
        <w:t>ī</w:t>
      </w:r>
      <w:r w:rsidRPr="00CD5083">
        <w:rPr>
          <w:lang w:val="lv-LV"/>
        </w:rPr>
        <w:t>dz</w:t>
      </w:r>
      <w:r w:rsidR="00DF7700" w:rsidRPr="00CD5083">
        <w:rPr>
          <w:lang w:val="lv-LV"/>
        </w:rPr>
        <w:t>ī</w:t>
      </w:r>
      <w:r w:rsidRPr="00CD5083">
        <w:rPr>
          <w:lang w:val="lv-LV"/>
        </w:rPr>
        <w:t>gu iek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rtu s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kotn</w:t>
      </w:r>
      <w:r w:rsidR="00DF7700" w:rsidRPr="00CD5083">
        <w:rPr>
          <w:lang w:val="lv-LV"/>
        </w:rPr>
        <w:t>ē</w:t>
      </w:r>
      <w:r w:rsidR="00CD5083">
        <w:rPr>
          <w:lang w:val="lv-LV"/>
        </w:rPr>
        <w:t>jo kontroli</w:t>
      </w:r>
    </w:p>
    <w:p w:rsidR="00E501EE" w:rsidRPr="00CD5083" w:rsidRDefault="00987697" w:rsidP="00CD5083">
      <w:pPr>
        <w:spacing w:line="360" w:lineRule="auto"/>
        <w:ind w:firstLine="567"/>
        <w:jc w:val="both"/>
        <w:rPr>
          <w:lang w:val="lv-LV"/>
        </w:rPr>
      </w:pPr>
      <w:r w:rsidRPr="00CD5083">
        <w:rPr>
          <w:lang w:val="lv-LV"/>
        </w:rPr>
        <w:t>- atseviš</w:t>
      </w:r>
      <w:r w:rsidR="00DF7700" w:rsidRPr="00CD5083">
        <w:rPr>
          <w:lang w:val="lv-LV"/>
        </w:rPr>
        <w:t>ķ</w:t>
      </w:r>
      <w:r w:rsidRPr="00CD5083">
        <w:rPr>
          <w:lang w:val="lv-LV"/>
        </w:rPr>
        <w:t>u darba oper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ciju vai darba procesa tehnolo</w:t>
      </w:r>
      <w:r w:rsidR="00DF7700" w:rsidRPr="00CD5083">
        <w:rPr>
          <w:lang w:val="lv-LV"/>
        </w:rPr>
        <w:t>ģ</w:t>
      </w:r>
      <w:r w:rsidR="00CD5083">
        <w:rPr>
          <w:lang w:val="lv-LV"/>
        </w:rPr>
        <w:t>isko kontroli</w:t>
      </w:r>
    </w:p>
    <w:p w:rsidR="004F4166" w:rsidRPr="00CD5083" w:rsidRDefault="00987697" w:rsidP="00CD5083">
      <w:pPr>
        <w:spacing w:line="360" w:lineRule="auto"/>
        <w:ind w:firstLine="567"/>
        <w:jc w:val="both"/>
        <w:rPr>
          <w:lang w:val="lv-LV"/>
        </w:rPr>
      </w:pPr>
      <w:r w:rsidRPr="00CD5083">
        <w:rPr>
          <w:lang w:val="lv-LV"/>
        </w:rPr>
        <w:t>- pabeigt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 xml:space="preserve"> (nododam</w:t>
      </w:r>
      <w:r w:rsidR="00DF7700" w:rsidRPr="00CD5083">
        <w:rPr>
          <w:lang w:val="lv-LV"/>
        </w:rPr>
        <w:t>ā</w:t>
      </w:r>
      <w:r w:rsidRPr="00CD5083">
        <w:rPr>
          <w:lang w:val="lv-LV"/>
        </w:rPr>
        <w:t>) darba veida vai b</w:t>
      </w:r>
      <w:r w:rsidR="00DF7700" w:rsidRPr="00CD5083">
        <w:rPr>
          <w:lang w:val="lv-LV"/>
        </w:rPr>
        <w:t xml:space="preserve">ūvdarbu cikla </w:t>
      </w:r>
      <w:r w:rsidRPr="00CD5083">
        <w:rPr>
          <w:lang w:val="lv-LV"/>
        </w:rPr>
        <w:t>nosl</w:t>
      </w:r>
      <w:r w:rsidR="00DF7700" w:rsidRPr="00CD5083">
        <w:rPr>
          <w:lang w:val="lv-LV"/>
        </w:rPr>
        <w:t>ē</w:t>
      </w:r>
      <w:r w:rsidRPr="00CD5083">
        <w:rPr>
          <w:lang w:val="lv-LV"/>
        </w:rPr>
        <w:t>guma</w:t>
      </w:r>
      <w:r w:rsidR="00E501EE" w:rsidRPr="00CD5083">
        <w:rPr>
          <w:lang w:val="lv-LV"/>
        </w:rPr>
        <w:t xml:space="preserve"> </w:t>
      </w:r>
      <w:r w:rsidRPr="00CD5083">
        <w:rPr>
          <w:lang w:val="lv-LV"/>
        </w:rPr>
        <w:t>kontrol</w:t>
      </w:r>
      <w:r w:rsidR="00CD5083">
        <w:rPr>
          <w:lang w:val="lv-LV"/>
        </w:rPr>
        <w:t>i</w:t>
      </w:r>
    </w:p>
    <w:p w:rsidR="00CD5083" w:rsidRDefault="00CD5083" w:rsidP="00C51139">
      <w:pPr>
        <w:spacing w:line="360" w:lineRule="auto"/>
        <w:jc w:val="both"/>
        <w:rPr>
          <w:lang w:val="lv-LV"/>
        </w:rPr>
      </w:pPr>
    </w:p>
    <w:p w:rsidR="00ED2631" w:rsidRPr="00CD5083" w:rsidRDefault="00ED2631" w:rsidP="00C51139">
      <w:pPr>
        <w:spacing w:line="360" w:lineRule="auto"/>
        <w:jc w:val="both"/>
        <w:rPr>
          <w:lang w:val="lv-LV"/>
        </w:rPr>
      </w:pPr>
    </w:p>
    <w:p w:rsidR="00CD5083" w:rsidRDefault="0053355A" w:rsidP="00CD5083">
      <w:pPr>
        <w:spacing w:line="360" w:lineRule="auto"/>
        <w:ind w:firstLine="567"/>
        <w:jc w:val="both"/>
        <w:rPr>
          <w:b/>
          <w:lang w:val="lv-LV"/>
        </w:rPr>
      </w:pPr>
      <w:r w:rsidRPr="00CD5083">
        <w:rPr>
          <w:b/>
          <w:lang w:val="lv-LV"/>
        </w:rPr>
        <w:t>Darbu veikšanas kārtība</w:t>
      </w:r>
      <w:r w:rsidR="00CD5083">
        <w:rPr>
          <w:b/>
          <w:lang w:val="lv-LV"/>
        </w:rPr>
        <w:t>:</w:t>
      </w:r>
    </w:p>
    <w:p w:rsidR="0053355A" w:rsidRPr="00CD5083" w:rsidRDefault="0053355A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b/>
          <w:lang w:val="lv-LV"/>
        </w:rPr>
      </w:pPr>
      <w:r w:rsidRPr="00CD5083">
        <w:rPr>
          <w:lang w:val="lv-LV"/>
        </w:rPr>
        <w:t xml:space="preserve">Uzcelt žogu pa būvlaukuma robežu no saliekamā žoga sistēmām </w:t>
      </w:r>
      <w:r w:rsidR="00590453">
        <w:rPr>
          <w:lang w:val="lv-LV"/>
        </w:rPr>
        <w:t>,saskaņā</w:t>
      </w:r>
      <w:r w:rsidRPr="00CD5083">
        <w:rPr>
          <w:lang w:val="lv-LV"/>
        </w:rPr>
        <w:t xml:space="preserve"> ar</w:t>
      </w:r>
    </w:p>
    <w:p w:rsidR="00CD5083" w:rsidRDefault="0053355A" w:rsidP="00CD5083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>darbu organizācijas shēmu (DOP-1</w:t>
      </w:r>
      <w:r w:rsidR="00CD5083">
        <w:rPr>
          <w:lang w:val="lv-LV"/>
        </w:rPr>
        <w:t>)</w:t>
      </w:r>
    </w:p>
    <w:p w:rsidR="00CD5083" w:rsidRDefault="0053355A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Iebraukšana teritorijā tiek organizē</w:t>
      </w:r>
      <w:r w:rsidR="008710E6" w:rsidRPr="00CD5083">
        <w:rPr>
          <w:lang w:val="lv-LV"/>
        </w:rPr>
        <w:t xml:space="preserve">ta atbilstoši </w:t>
      </w:r>
      <w:r w:rsidRPr="00CD5083">
        <w:rPr>
          <w:lang w:val="lv-LV"/>
        </w:rPr>
        <w:t xml:space="preserve">darbu organizācijas shēmai </w:t>
      </w:r>
      <w:r w:rsidRPr="00CD5083">
        <w:rPr>
          <w:lang w:val="lv-LV"/>
        </w:rPr>
        <w:lastRenderedPageBreak/>
        <w:t xml:space="preserve">(DOP-1), </w:t>
      </w:r>
      <w:r w:rsidR="00C51139">
        <w:rPr>
          <w:lang w:val="lv-LV"/>
        </w:rPr>
        <w:t>esoša iebrauktuve no</w:t>
      </w:r>
      <w:r w:rsidR="00B304CE">
        <w:rPr>
          <w:lang w:val="lv-LV"/>
        </w:rPr>
        <w:t xml:space="preserve"> Sporta</w:t>
      </w:r>
      <w:r w:rsidR="005D552F">
        <w:rPr>
          <w:lang w:val="lv-LV"/>
        </w:rPr>
        <w:t xml:space="preserve"> </w:t>
      </w:r>
      <w:r w:rsidRPr="00CD5083">
        <w:rPr>
          <w:lang w:val="lv-LV"/>
        </w:rPr>
        <w:t xml:space="preserve"> ielas</w:t>
      </w:r>
    </w:p>
    <w:p w:rsidR="00CD5083" w:rsidRDefault="006814E0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Uzcelt sastatnes</w:t>
      </w:r>
      <w:r w:rsidR="005949FC">
        <w:rPr>
          <w:lang w:val="lv-LV"/>
        </w:rPr>
        <w:t xml:space="preserve"> un</w:t>
      </w:r>
      <w:r w:rsidRPr="00CD5083">
        <w:rPr>
          <w:lang w:val="lv-LV"/>
        </w:rPr>
        <w:t xml:space="preserve"> </w:t>
      </w:r>
      <w:r w:rsidR="005949FC" w:rsidRPr="00CD5083">
        <w:rPr>
          <w:lang w:val="lv-LV"/>
        </w:rPr>
        <w:t>nojo</w:t>
      </w:r>
      <w:r w:rsidR="005949FC">
        <w:rPr>
          <w:lang w:val="lv-LV"/>
        </w:rPr>
        <w:t>zt tās ar drošības tīklu</w:t>
      </w:r>
      <w:r w:rsidR="005949FC" w:rsidRPr="00CD5083">
        <w:rPr>
          <w:lang w:val="lv-LV"/>
        </w:rPr>
        <w:t xml:space="preserve"> </w:t>
      </w:r>
      <w:r w:rsidRPr="00CD5083">
        <w:rPr>
          <w:lang w:val="lv-LV"/>
        </w:rPr>
        <w:t>pa ēkas perimetru</w:t>
      </w:r>
      <w:r w:rsidR="00AB516C">
        <w:rPr>
          <w:lang w:val="lv-LV"/>
        </w:rPr>
        <w:t xml:space="preserve">, izņemot </w:t>
      </w:r>
      <w:r w:rsidR="00A83097">
        <w:rPr>
          <w:lang w:val="lv-LV" w:eastAsia="lv-LV"/>
        </w:rPr>
        <w:t>teritoriju pie ieejām</w:t>
      </w:r>
      <w:r w:rsidR="005D552F">
        <w:rPr>
          <w:lang w:val="lv-LV" w:eastAsia="lv-LV"/>
        </w:rPr>
        <w:t xml:space="preserve"> ēkā.</w:t>
      </w:r>
    </w:p>
    <w:p w:rsidR="00CD5083" w:rsidRDefault="006814E0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 xml:space="preserve">Nodrošināt </w:t>
      </w:r>
      <w:r w:rsidR="00B13844">
        <w:rPr>
          <w:lang w:val="lv-LV"/>
        </w:rPr>
        <w:t xml:space="preserve">iespējamu, drošu </w:t>
      </w:r>
      <w:r w:rsidRPr="00CD5083">
        <w:rPr>
          <w:lang w:val="lv-LV"/>
        </w:rPr>
        <w:t xml:space="preserve"> ieeju un </w:t>
      </w:r>
      <w:r w:rsidR="005D552F">
        <w:rPr>
          <w:lang w:val="lv-LV"/>
        </w:rPr>
        <w:t xml:space="preserve">izeju </w:t>
      </w:r>
      <w:r w:rsidR="00B13844">
        <w:rPr>
          <w:lang w:val="lv-LV"/>
        </w:rPr>
        <w:t xml:space="preserve">cilvēkiem no ēkas, pirms </w:t>
      </w:r>
      <w:r w:rsidR="00A83097">
        <w:rPr>
          <w:lang w:val="lv-LV"/>
        </w:rPr>
        <w:t xml:space="preserve"> ieejām</w:t>
      </w:r>
      <w:r w:rsidRPr="00CD5083">
        <w:rPr>
          <w:lang w:val="lv-LV"/>
        </w:rPr>
        <w:t xml:space="preserve"> </w:t>
      </w:r>
      <w:r w:rsidR="00B13844">
        <w:rPr>
          <w:lang w:val="lv-LV"/>
        </w:rPr>
        <w:t xml:space="preserve">ēkā </w:t>
      </w:r>
      <w:r w:rsidRPr="00CD5083">
        <w:rPr>
          <w:lang w:val="lv-LV"/>
        </w:rPr>
        <w:t>uzstādīt gājēju nojumes/ tuneļus</w:t>
      </w:r>
    </w:p>
    <w:p w:rsidR="00CD5083" w:rsidRDefault="00BC0898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 xml:space="preserve">Būvlaukuma vadības un strādnieku </w:t>
      </w:r>
      <w:r w:rsidR="008710E6" w:rsidRPr="00CD5083">
        <w:rPr>
          <w:lang w:val="lv-LV"/>
        </w:rPr>
        <w:t>celtniecības moduļi, biotualetes pēc vajadzības tiek uzstādīti būvlaukuma robežās atbilstoši darbu organizācijas shēmai (DOP-1</w:t>
      </w:r>
      <w:r w:rsidR="00CD5083">
        <w:rPr>
          <w:lang w:val="lv-LV"/>
        </w:rPr>
        <w:t>)</w:t>
      </w:r>
    </w:p>
    <w:p w:rsidR="00CD5083" w:rsidRDefault="008710E6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Būvlaukumā ūdens un elektrības apgāde tiek nodrošināta no</w:t>
      </w:r>
      <w:r w:rsidR="00C67A30">
        <w:rPr>
          <w:lang w:val="lv-LV"/>
        </w:rPr>
        <w:t xml:space="preserve"> </w:t>
      </w:r>
      <w:r w:rsidR="003C7C4A">
        <w:rPr>
          <w:lang w:val="lv-LV"/>
        </w:rPr>
        <w:t xml:space="preserve"> atjaunojamās</w:t>
      </w:r>
      <w:r w:rsidR="00C67A30">
        <w:rPr>
          <w:lang w:val="lv-LV"/>
        </w:rPr>
        <w:t xml:space="preserve"> </w:t>
      </w:r>
      <w:proofErr w:type="spellStart"/>
      <w:r w:rsidR="00C67A30">
        <w:rPr>
          <w:lang w:val="lv-LV"/>
        </w:rPr>
        <w:t>daudzdzdzīvokļu</w:t>
      </w:r>
      <w:proofErr w:type="spellEnd"/>
      <w:r w:rsidR="00C67A30">
        <w:rPr>
          <w:lang w:val="lv-LV"/>
        </w:rPr>
        <w:t xml:space="preserve"> dzīvojamās ēkas esošajiem tīkliem</w:t>
      </w:r>
    </w:p>
    <w:p w:rsidR="00297551" w:rsidRPr="00257EF4" w:rsidRDefault="00C67A30" w:rsidP="00257EF4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>
        <w:rPr>
          <w:lang w:val="lv-LV"/>
        </w:rPr>
        <w:t>Būvgružus un demontēto</w:t>
      </w:r>
      <w:r w:rsidR="00C27FBF">
        <w:rPr>
          <w:lang w:val="lv-LV"/>
        </w:rPr>
        <w:t xml:space="preserve"> apdari no fasādes,</w:t>
      </w:r>
      <w:r w:rsidR="00297551">
        <w:rPr>
          <w:lang w:val="lv-LV"/>
        </w:rPr>
        <w:t xml:space="preserve"> nepieciešams  nogādāt nosegtā </w:t>
      </w:r>
      <w:r>
        <w:rPr>
          <w:lang w:val="lv-LV"/>
        </w:rPr>
        <w:t xml:space="preserve">savākšanas </w:t>
      </w:r>
      <w:r w:rsidR="00297551">
        <w:rPr>
          <w:lang w:val="lv-LV"/>
        </w:rPr>
        <w:t>konteinerā ar regulāru tā nomaiņu,</w:t>
      </w:r>
      <w:r w:rsidR="007F3624">
        <w:rPr>
          <w:lang w:val="lv-LV"/>
        </w:rPr>
        <w:t xml:space="preserve">  tā transportēšanu uz būvgružu pārstrādes uzņēmumiem, pēc celtniecības organizācijas</w:t>
      </w:r>
      <w:r w:rsidR="00BD582F">
        <w:rPr>
          <w:lang w:val="lv-LV"/>
        </w:rPr>
        <w:t xml:space="preserve"> noslēgtā līguma. Paredzētais bū</w:t>
      </w:r>
      <w:r w:rsidR="007F3624">
        <w:rPr>
          <w:lang w:val="lv-LV"/>
        </w:rPr>
        <w:t>vgružu daudzums</w:t>
      </w:r>
      <w:r w:rsidR="00A83097">
        <w:rPr>
          <w:lang w:val="lv-LV"/>
        </w:rPr>
        <w:t xml:space="preserve"> 90</w:t>
      </w:r>
      <w:r w:rsidR="00BD582F">
        <w:rPr>
          <w:lang w:val="lv-LV"/>
        </w:rPr>
        <w:t xml:space="preserve"> </w:t>
      </w:r>
      <w:r w:rsidR="00257EF4">
        <w:rPr>
          <w:lang w:val="lv-LV"/>
        </w:rPr>
        <w:t xml:space="preserve"> m3.</w:t>
      </w:r>
    </w:p>
    <w:p w:rsidR="00CD5083" w:rsidRDefault="008710E6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Visu konstrukciju un kravu celšanu veikt tikai būvlaukuma robežā</w:t>
      </w:r>
      <w:r w:rsidR="00CD5083">
        <w:rPr>
          <w:lang w:val="lv-LV"/>
        </w:rPr>
        <w:t>s</w:t>
      </w:r>
    </w:p>
    <w:p w:rsidR="008710E6" w:rsidRPr="00CD5083" w:rsidRDefault="008710E6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Ēkas</w:t>
      </w:r>
      <w:r w:rsidR="004E6941" w:rsidRPr="00CD5083">
        <w:rPr>
          <w:lang w:val="lv-LV"/>
        </w:rPr>
        <w:t xml:space="preserve"> fa</w:t>
      </w:r>
      <w:r w:rsidRPr="00CD5083">
        <w:rPr>
          <w:lang w:val="lv-LV"/>
        </w:rPr>
        <w:t>sāžu krāsošanai un dekoratīvo elementu izveidē izmanto sekojošus mehānismus un agregātus:</w:t>
      </w:r>
    </w:p>
    <w:p w:rsidR="008710E6" w:rsidRPr="004E6941" w:rsidRDefault="008710E6" w:rsidP="00CD5083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>- kravas automašīnas ar dažādu celtspēju</w:t>
      </w:r>
    </w:p>
    <w:p w:rsidR="008710E6" w:rsidRPr="004E6941" w:rsidRDefault="008710E6" w:rsidP="00CD5083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>- šķērīšu platformas</w:t>
      </w:r>
    </w:p>
    <w:p w:rsidR="008710E6" w:rsidRPr="004E6941" w:rsidRDefault="008710E6" w:rsidP="00CD5083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>- sastatnes</w:t>
      </w:r>
    </w:p>
    <w:p w:rsidR="008710E6" w:rsidRPr="004E6941" w:rsidRDefault="008710E6" w:rsidP="00CD5083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>- eletroinstrumentus, atskaldāmo āmuru</w:t>
      </w:r>
    </w:p>
    <w:p w:rsidR="00CD5083" w:rsidRDefault="00192983" w:rsidP="00CD5083">
      <w:pPr>
        <w:spacing w:line="360" w:lineRule="auto"/>
        <w:ind w:firstLine="567"/>
        <w:jc w:val="both"/>
        <w:rPr>
          <w:lang w:val="lv-LV"/>
        </w:rPr>
      </w:pPr>
      <w:r>
        <w:rPr>
          <w:lang w:val="lv-LV"/>
        </w:rPr>
        <w:t>- rokas instrumentus</w:t>
      </w:r>
    </w:p>
    <w:p w:rsidR="008710E6" w:rsidRPr="00CD5083" w:rsidRDefault="005949FC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>
        <w:rPr>
          <w:lang w:val="lv-LV"/>
        </w:rPr>
        <w:t>Visas at</w:t>
      </w:r>
      <w:r w:rsidR="008710E6" w:rsidRPr="00CD5083">
        <w:rPr>
          <w:lang w:val="lv-LV"/>
        </w:rPr>
        <w:t xml:space="preserve">sauces uz iekārtu, materiālu un izstrādājumu izgatavotāju firmām, kuras norādītas projektā, liecina tikai par to kvalitātes un apkalpošanas līmeni. </w:t>
      </w:r>
    </w:p>
    <w:p w:rsidR="00CD5083" w:rsidRDefault="008710E6" w:rsidP="00CD5083">
      <w:pPr>
        <w:spacing w:line="360" w:lineRule="auto"/>
        <w:ind w:firstLine="567"/>
        <w:jc w:val="both"/>
        <w:rPr>
          <w:lang w:val="lv-LV"/>
        </w:rPr>
      </w:pPr>
      <w:r w:rsidRPr="004E6941">
        <w:rPr>
          <w:lang w:val="lv-LV"/>
        </w:rPr>
        <w:t>Iespējama to nomaiņa</w:t>
      </w:r>
      <w:r w:rsidR="00EA2729" w:rsidRPr="004E6941">
        <w:rPr>
          <w:lang w:val="lv-LV"/>
        </w:rPr>
        <w:t xml:space="preserve"> ar analogu, to saskaņojot a</w:t>
      </w:r>
      <w:r w:rsidR="00CD5083">
        <w:rPr>
          <w:lang w:val="lv-LV"/>
        </w:rPr>
        <w:t xml:space="preserve">r pasūtītāju </w:t>
      </w:r>
    </w:p>
    <w:p w:rsidR="00EA2729" w:rsidRPr="00CD5083" w:rsidRDefault="00EA2729" w:rsidP="00CD5083">
      <w:pPr>
        <w:pStyle w:val="Sarakstarindkopa"/>
        <w:numPr>
          <w:ilvl w:val="0"/>
          <w:numId w:val="20"/>
        </w:numPr>
        <w:spacing w:line="360" w:lineRule="auto"/>
        <w:jc w:val="both"/>
        <w:rPr>
          <w:lang w:val="lv-LV"/>
        </w:rPr>
      </w:pPr>
      <w:r w:rsidRPr="00CD5083">
        <w:rPr>
          <w:lang w:val="lv-LV"/>
        </w:rPr>
        <w:t>Galvenajam būvuzņēmējam pēc darbu pabeigšanas jānodrošina būvgružu savākša</w:t>
      </w:r>
      <w:r w:rsidR="00192983">
        <w:rPr>
          <w:lang w:val="lv-LV"/>
        </w:rPr>
        <w:t>na, jāatjauno zaļā zona un apstā</w:t>
      </w:r>
      <w:r w:rsidRPr="00CD5083">
        <w:rPr>
          <w:lang w:val="lv-LV"/>
        </w:rPr>
        <w:t>dījumi sākotnējā stāvoklī, ja tie tiek bojāti, un jāv</w:t>
      </w:r>
      <w:r w:rsidR="00224FC7">
        <w:rPr>
          <w:lang w:val="lv-LV"/>
        </w:rPr>
        <w:t>eic objekta ģenerāltīrīšana, beigās</w:t>
      </w:r>
      <w:r w:rsidRPr="00CD5083">
        <w:rPr>
          <w:lang w:val="lv-LV"/>
        </w:rPr>
        <w:t xml:space="preserve"> objekts tiek nodots pasūtītājam un valsts instit</w:t>
      </w:r>
      <w:r w:rsidR="00CD5083">
        <w:rPr>
          <w:lang w:val="lv-LV"/>
        </w:rPr>
        <w:t>ūcijām</w:t>
      </w:r>
      <w:r w:rsidR="00224FC7">
        <w:rPr>
          <w:lang w:val="lv-LV"/>
        </w:rPr>
        <w:t>.</w:t>
      </w:r>
    </w:p>
    <w:p w:rsidR="00CD5083" w:rsidRDefault="00CD5083" w:rsidP="003040B2">
      <w:pPr>
        <w:rPr>
          <w:rFonts w:ascii="Times-Roman" w:eastAsiaTheme="minorHAnsi" w:hAnsi="Times-Roman" w:cs="Times-Roman"/>
          <w:color w:val="auto"/>
          <w:lang w:val="lv-LV" w:bidi="ar-SA"/>
        </w:rPr>
      </w:pPr>
    </w:p>
    <w:p w:rsidR="00776C93" w:rsidRDefault="00776C93" w:rsidP="00EA2729">
      <w:pPr>
        <w:ind w:left="360"/>
        <w:rPr>
          <w:rFonts w:ascii="Times-Roman" w:eastAsiaTheme="minorHAnsi" w:hAnsi="Times-Roman" w:cs="Times-Roman"/>
          <w:color w:val="auto"/>
          <w:lang w:val="lv-LV" w:bidi="ar-SA"/>
        </w:rPr>
      </w:pPr>
    </w:p>
    <w:p w:rsidR="00CD5083" w:rsidRDefault="00CD5083" w:rsidP="00EA2729">
      <w:pPr>
        <w:ind w:left="360"/>
        <w:rPr>
          <w:rFonts w:ascii="Times-Roman" w:eastAsiaTheme="minorHAnsi" w:hAnsi="Times-Roman" w:cs="Times-Roman"/>
          <w:color w:val="auto"/>
          <w:lang w:val="lv-LV" w:bidi="ar-SA"/>
        </w:rPr>
      </w:pPr>
    </w:p>
    <w:p w:rsidR="00CD5083" w:rsidRDefault="00CD5083" w:rsidP="00CD5083">
      <w:pPr>
        <w:tabs>
          <w:tab w:val="left" w:pos="4500"/>
        </w:tabs>
        <w:spacing w:before="57" w:after="57"/>
        <w:jc w:val="both"/>
        <w:rPr>
          <w:bCs/>
          <w:lang w:val="lv-LV"/>
        </w:rPr>
      </w:pPr>
      <w:r>
        <w:rPr>
          <w:lang w:val="lv-LV"/>
        </w:rPr>
        <w:t xml:space="preserve">Būvprojekta vadītāja, arhitekte                                                               </w:t>
      </w:r>
      <w:r w:rsidRPr="00F54E09">
        <w:rPr>
          <w:bCs/>
          <w:lang w:val="lv-LV"/>
        </w:rPr>
        <w:t xml:space="preserve">Dace Ržepicka </w:t>
      </w:r>
    </w:p>
    <w:p w:rsidR="007E2441" w:rsidRPr="00E62274" w:rsidRDefault="00CD5083" w:rsidP="00E62274">
      <w:pPr>
        <w:spacing w:line="360" w:lineRule="auto"/>
        <w:ind w:left="6237"/>
        <w:rPr>
          <w:lang w:val="lv-LV"/>
        </w:rPr>
      </w:pPr>
      <w:r>
        <w:rPr>
          <w:bCs/>
          <w:lang w:val="lv-LV"/>
        </w:rPr>
        <w:t xml:space="preserve">    </w:t>
      </w:r>
      <w:r>
        <w:rPr>
          <w:bCs/>
          <w:lang w:val="lv-LV"/>
        </w:rPr>
        <w:tab/>
        <w:t xml:space="preserve">    sert.Nr. 10</w:t>
      </w:r>
      <w:r w:rsidR="00792BEE">
        <w:rPr>
          <w:bCs/>
          <w:lang w:val="lv-LV"/>
        </w:rPr>
        <w:t>-</w:t>
      </w:r>
      <w:r w:rsidRPr="00F54E09">
        <w:rPr>
          <w:bCs/>
          <w:lang w:val="lv-LV"/>
        </w:rPr>
        <w:t>0961</w:t>
      </w:r>
    </w:p>
    <w:sectPr w:rsidR="007E2441" w:rsidRPr="00E62274" w:rsidSect="00E929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C23E9B"/>
    <w:multiLevelType w:val="hybridMultilevel"/>
    <w:tmpl w:val="5D58541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3947"/>
    <w:multiLevelType w:val="hybridMultilevel"/>
    <w:tmpl w:val="A8009E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3503E"/>
    <w:multiLevelType w:val="hybridMultilevel"/>
    <w:tmpl w:val="2CD8E16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CF28A1"/>
    <w:multiLevelType w:val="hybridMultilevel"/>
    <w:tmpl w:val="1FA0B496"/>
    <w:lvl w:ilvl="0" w:tplc="29A88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8DE62C6"/>
    <w:multiLevelType w:val="hybridMultilevel"/>
    <w:tmpl w:val="42FAFB14"/>
    <w:lvl w:ilvl="0" w:tplc="37204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3832E26"/>
    <w:multiLevelType w:val="hybridMultilevel"/>
    <w:tmpl w:val="4DFE6BEA"/>
    <w:lvl w:ilvl="0" w:tplc="67A8106A">
      <w:start w:val="1"/>
      <w:numFmt w:val="decimal"/>
      <w:lvlText w:val="%1."/>
      <w:lvlJc w:val="left"/>
      <w:pPr>
        <w:ind w:left="1080" w:hanging="360"/>
      </w:pPr>
      <w:rPr>
        <w:rFonts w:ascii="Times New Roman" w:eastAsia="Lucida Sans Unicode" w:hAnsi="Times New Roman" w:cs="Tahoma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154B5A"/>
    <w:multiLevelType w:val="hybridMultilevel"/>
    <w:tmpl w:val="A8009E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A2721"/>
    <w:multiLevelType w:val="hybridMultilevel"/>
    <w:tmpl w:val="BF826CEA"/>
    <w:lvl w:ilvl="0" w:tplc="2926D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E162C5"/>
    <w:multiLevelType w:val="hybridMultilevel"/>
    <w:tmpl w:val="C9241E1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E5B26"/>
    <w:multiLevelType w:val="hybridMultilevel"/>
    <w:tmpl w:val="35DA46AE"/>
    <w:lvl w:ilvl="0" w:tplc="1ACC8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E27C9F"/>
    <w:multiLevelType w:val="hybridMultilevel"/>
    <w:tmpl w:val="94F4B9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C58D3"/>
    <w:multiLevelType w:val="hybridMultilevel"/>
    <w:tmpl w:val="F894CB1A"/>
    <w:lvl w:ilvl="0" w:tplc="3740E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1A06247"/>
    <w:multiLevelType w:val="hybridMultilevel"/>
    <w:tmpl w:val="0ACEDD28"/>
    <w:lvl w:ilvl="0" w:tplc="86EA1FE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418DB"/>
    <w:multiLevelType w:val="hybridMultilevel"/>
    <w:tmpl w:val="7292DDA2"/>
    <w:lvl w:ilvl="0" w:tplc="A296F1B6">
      <w:start w:val="1"/>
      <w:numFmt w:val="bullet"/>
      <w:lvlText w:val="-"/>
      <w:lvlJc w:val="left"/>
      <w:pPr>
        <w:ind w:left="927" w:hanging="360"/>
      </w:pPr>
      <w:rPr>
        <w:rFonts w:ascii="Times New Roman" w:eastAsia="Lucida Sans Unicode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8593241"/>
    <w:multiLevelType w:val="hybridMultilevel"/>
    <w:tmpl w:val="6D408A84"/>
    <w:lvl w:ilvl="0" w:tplc="F53CC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F2879E7"/>
    <w:multiLevelType w:val="hybridMultilevel"/>
    <w:tmpl w:val="8222C364"/>
    <w:lvl w:ilvl="0" w:tplc="D5223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10"/>
  </w:num>
  <w:num w:numId="5">
    <w:abstractNumId w:val="6"/>
  </w:num>
  <w:num w:numId="6">
    <w:abstractNumId w:val="9"/>
  </w:num>
  <w:num w:numId="7">
    <w:abstractNumId w:val="14"/>
  </w:num>
  <w:num w:numId="8">
    <w:abstractNumId w:val="11"/>
  </w:num>
  <w:num w:numId="9">
    <w:abstractNumId w:val="18"/>
  </w:num>
  <w:num w:numId="10">
    <w:abstractNumId w:val="0"/>
  </w:num>
  <w:num w:numId="11">
    <w:abstractNumId w:val="1"/>
  </w:num>
  <w:num w:numId="12">
    <w:abstractNumId w:val="2"/>
  </w:num>
  <w:num w:numId="13">
    <w:abstractNumId w:val="19"/>
  </w:num>
  <w:num w:numId="14">
    <w:abstractNumId w:val="13"/>
  </w:num>
  <w:num w:numId="15">
    <w:abstractNumId w:val="15"/>
  </w:num>
  <w:num w:numId="16">
    <w:abstractNumId w:val="8"/>
  </w:num>
  <w:num w:numId="17">
    <w:abstractNumId w:val="12"/>
  </w:num>
  <w:num w:numId="18">
    <w:abstractNumId w:val="17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F241A"/>
    <w:rsid w:val="00017D3A"/>
    <w:rsid w:val="0009100C"/>
    <w:rsid w:val="00182E1A"/>
    <w:rsid w:val="00192983"/>
    <w:rsid w:val="001B1F90"/>
    <w:rsid w:val="001B6777"/>
    <w:rsid w:val="001C5C3D"/>
    <w:rsid w:val="001D1D3B"/>
    <w:rsid w:val="001D3728"/>
    <w:rsid w:val="00224FC7"/>
    <w:rsid w:val="00257EF4"/>
    <w:rsid w:val="00261C38"/>
    <w:rsid w:val="00297551"/>
    <w:rsid w:val="002A6BC8"/>
    <w:rsid w:val="002B6DC2"/>
    <w:rsid w:val="003040B2"/>
    <w:rsid w:val="003C7C4A"/>
    <w:rsid w:val="003E4003"/>
    <w:rsid w:val="00441459"/>
    <w:rsid w:val="00467171"/>
    <w:rsid w:val="004671C5"/>
    <w:rsid w:val="004934D9"/>
    <w:rsid w:val="004A72D8"/>
    <w:rsid w:val="004E6941"/>
    <w:rsid w:val="004F4166"/>
    <w:rsid w:val="0053355A"/>
    <w:rsid w:val="005877EC"/>
    <w:rsid w:val="00590453"/>
    <w:rsid w:val="005949FC"/>
    <w:rsid w:val="005D552F"/>
    <w:rsid w:val="006814E0"/>
    <w:rsid w:val="00721282"/>
    <w:rsid w:val="00722752"/>
    <w:rsid w:val="007325BE"/>
    <w:rsid w:val="00776C93"/>
    <w:rsid w:val="00792BEE"/>
    <w:rsid w:val="007D6FFD"/>
    <w:rsid w:val="007E2441"/>
    <w:rsid w:val="007F3624"/>
    <w:rsid w:val="00800672"/>
    <w:rsid w:val="00817F58"/>
    <w:rsid w:val="008710E6"/>
    <w:rsid w:val="008A1577"/>
    <w:rsid w:val="00987697"/>
    <w:rsid w:val="00A83097"/>
    <w:rsid w:val="00AB516C"/>
    <w:rsid w:val="00AE0731"/>
    <w:rsid w:val="00B13844"/>
    <w:rsid w:val="00B304CE"/>
    <w:rsid w:val="00B3126D"/>
    <w:rsid w:val="00B34587"/>
    <w:rsid w:val="00BC0898"/>
    <w:rsid w:val="00BC3039"/>
    <w:rsid w:val="00BD582F"/>
    <w:rsid w:val="00C15037"/>
    <w:rsid w:val="00C27FBF"/>
    <w:rsid w:val="00C3208B"/>
    <w:rsid w:val="00C51139"/>
    <w:rsid w:val="00C67A30"/>
    <w:rsid w:val="00CD5083"/>
    <w:rsid w:val="00DB0C02"/>
    <w:rsid w:val="00DB58E4"/>
    <w:rsid w:val="00DF7700"/>
    <w:rsid w:val="00E501EE"/>
    <w:rsid w:val="00E62274"/>
    <w:rsid w:val="00E820F2"/>
    <w:rsid w:val="00E929FF"/>
    <w:rsid w:val="00E976B4"/>
    <w:rsid w:val="00EA2729"/>
    <w:rsid w:val="00ED2631"/>
    <w:rsid w:val="00F61B90"/>
    <w:rsid w:val="00FE0247"/>
    <w:rsid w:val="00FF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E92CC-F56D-462B-A56E-0AAFB0A2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FF241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apple-converted-space">
    <w:name w:val="apple-converted-space"/>
    <w:basedOn w:val="Noklusjumarindkopasfonts"/>
    <w:rsid w:val="00FF241A"/>
  </w:style>
  <w:style w:type="paragraph" w:styleId="Sarakstarindkopa">
    <w:name w:val="List Paragraph"/>
    <w:basedOn w:val="Parasts"/>
    <w:uiPriority w:val="34"/>
    <w:qFormat/>
    <w:rsid w:val="001B6777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C5113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51139"/>
    <w:rPr>
      <w:rFonts w:ascii="Segoe UI" w:eastAsia="Lucida Sans Unicode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3594</Words>
  <Characters>2049</Characters>
  <Application>Microsoft Office Word</Application>
  <DocSecurity>0</DocSecurity>
  <Lines>17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Madara</dc:creator>
  <cp:lastModifiedBy>Daina</cp:lastModifiedBy>
  <cp:revision>5</cp:revision>
  <cp:lastPrinted>2015-07-01T09:14:00Z</cp:lastPrinted>
  <dcterms:created xsi:type="dcterms:W3CDTF">2015-07-15T12:21:00Z</dcterms:created>
  <dcterms:modified xsi:type="dcterms:W3CDTF">2015-09-28T08:45:00Z</dcterms:modified>
</cp:coreProperties>
</file>